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D382E" w14:textId="77777777" w:rsidR="00782935" w:rsidRPr="00617A3C" w:rsidRDefault="00617A3C" w:rsidP="00617A3C">
      <w:pPr>
        <w:spacing w:before="34"/>
        <w:ind w:left="5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617A3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Clin</w:t>
      </w:r>
      <w:r w:rsidRPr="00617A3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ons</w:t>
      </w:r>
    </w:p>
    <w:p w14:paraId="6B711473" w14:textId="77777777" w:rsidR="00782935" w:rsidRPr="00617A3C" w:rsidRDefault="00617A3C" w:rsidP="00617A3C">
      <w:pPr>
        <w:ind w:left="5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b/>
          <w:sz w:val="22"/>
          <w:szCs w:val="22"/>
        </w:rPr>
        <w:t>Refe</w:t>
      </w:r>
      <w:r w:rsidRPr="00617A3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617A3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16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29</w:t>
      </w:r>
    </w:p>
    <w:p w14:paraId="1EE4CE7F" w14:textId="77777777" w:rsidR="00782935" w:rsidRPr="00617A3C" w:rsidRDefault="00782935" w:rsidP="00617A3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AD29822" w14:textId="77777777" w:rsidR="00782935" w:rsidRPr="00617A3C" w:rsidRDefault="00617A3C" w:rsidP="00617A3C">
      <w:pPr>
        <w:ind w:left="5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out</w:t>
      </w:r>
      <w:r w:rsidRPr="00617A3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us:</w:t>
      </w:r>
    </w:p>
    <w:p w14:paraId="0C231A76" w14:textId="77777777" w:rsidR="00782935" w:rsidRPr="00617A3C" w:rsidRDefault="00617A3C" w:rsidP="00617A3C">
      <w:pPr>
        <w:spacing w:before="3"/>
        <w:ind w:left="560" w:right="107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tus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n: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to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ure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hro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He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us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(H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17A3C">
        <w:rPr>
          <w:rFonts w:asciiTheme="minorHAnsi" w:eastAsia="Arial" w:hAnsiTheme="minorHAnsi" w:cstheme="minorHAnsi"/>
          <w:sz w:val="22"/>
          <w:szCs w:val="22"/>
        </w:rPr>
        <w:t>.</w:t>
      </w:r>
      <w:r w:rsidRPr="00617A3C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m 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q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o tra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e.</w:t>
      </w:r>
      <w:r w:rsidRPr="00617A3C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 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ng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ort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of drug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ca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th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of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act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on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 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co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on</w:t>
      </w:r>
      <w:r w:rsidRPr="00617A3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cure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.</w:t>
      </w:r>
      <w:r w:rsidRPr="00617A3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tus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7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z w:val="22"/>
          <w:szCs w:val="22"/>
        </w:rPr>
        <w:t>as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z w:val="22"/>
          <w:szCs w:val="22"/>
        </w:rPr>
        <w:t>urn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z w:val="22"/>
          <w:szCs w:val="22"/>
        </w:rPr>
        <w:t>, Can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da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to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lv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a,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.</w:t>
      </w:r>
    </w:p>
    <w:p w14:paraId="39BAC6A2" w14:textId="77777777" w:rsidR="00782935" w:rsidRPr="00617A3C" w:rsidRDefault="00782935" w:rsidP="00617A3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D62FD4F" w14:textId="77777777" w:rsidR="00782935" w:rsidRPr="00617A3C" w:rsidRDefault="00617A3C" w:rsidP="00617A3C">
      <w:pPr>
        <w:ind w:left="5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bo</w:t>
      </w:r>
      <w:r w:rsidRPr="00617A3C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b/>
          <w:spacing w:val="-2"/>
          <w:sz w:val="22"/>
          <w:szCs w:val="22"/>
        </w:rPr>
        <w:t>th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b/>
          <w:spacing w:val="-3"/>
          <w:sz w:val="22"/>
          <w:szCs w:val="22"/>
        </w:rPr>
        <w:t>le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699C8BF9" w14:textId="77777777" w:rsidR="00782935" w:rsidRPr="00617A3C" w:rsidRDefault="00617A3C" w:rsidP="00617A3C">
      <w:pPr>
        <w:ind w:left="560" w:right="10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us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ed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ar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to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am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he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 Coast,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ort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ng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t,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al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era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.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he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tor,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al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be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z w:val="22"/>
          <w:szCs w:val="22"/>
        </w:rPr>
        <w:t>al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17A3C">
        <w:rPr>
          <w:rFonts w:asciiTheme="minorHAnsi" w:eastAsia="Arial" w:hAnsiTheme="minorHAnsi" w:cstheme="minorHAnsi"/>
          <w:sz w:val="22"/>
          <w:szCs w:val="22"/>
        </w:rPr>
        <w:t>IV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al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pr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gra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ork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tor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ee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per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ure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617A3C">
        <w:rPr>
          <w:rFonts w:asciiTheme="minorHAnsi" w:eastAsia="Arial" w:hAnsiTheme="minorHAnsi" w:cstheme="minorHAnsi"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are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 a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ordance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th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ntra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orate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bj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.</w:t>
      </w:r>
      <w:r w:rsidRPr="00617A3C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he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te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be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ed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 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wn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ic</w:t>
      </w:r>
      <w:r w:rsidRPr="00617A3C">
        <w:rPr>
          <w:rFonts w:asciiTheme="minorHAnsi" w:eastAsia="Arial" w:hAnsiTheme="minorHAnsi" w:cstheme="minorHAnsi"/>
          <w:sz w:val="22"/>
          <w:szCs w:val="22"/>
        </w:rPr>
        <w:t>e,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 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17A3C">
        <w:rPr>
          <w:rFonts w:asciiTheme="minorHAnsi" w:eastAsia="Arial" w:hAnsiTheme="minorHAnsi" w:cstheme="minorHAnsi"/>
          <w:sz w:val="22"/>
          <w:szCs w:val="22"/>
        </w:rPr>
        <w:t>of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th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he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as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z w:val="22"/>
          <w:szCs w:val="22"/>
        </w:rPr>
        <w:t>ut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’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.</w:t>
      </w:r>
    </w:p>
    <w:p w14:paraId="35B2CC37" w14:textId="77777777" w:rsidR="00782935" w:rsidRPr="00617A3C" w:rsidRDefault="00782935" w:rsidP="00617A3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7511E04" w14:textId="77777777" w:rsidR="00782935" w:rsidRPr="00617A3C" w:rsidRDefault="00617A3C" w:rsidP="00617A3C">
      <w:pPr>
        <w:ind w:left="560" w:right="19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z w:val="22"/>
          <w:szCs w:val="22"/>
        </w:rPr>
        <w:t>ou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oo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ng</w:t>
      </w:r>
      <w:r w:rsidRPr="00617A3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to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w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k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ug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di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sc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op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ent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pa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ssi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te</w:t>
      </w:r>
      <w:r w:rsidRPr="00617A3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wan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to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ea</w:t>
      </w:r>
      <w:r w:rsidRPr="00617A3C">
        <w:rPr>
          <w:rFonts w:asciiTheme="minorHAnsi" w:eastAsia="Arial" w:hAnsiTheme="minorHAnsi" w:cstheme="minorHAnsi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617A3C">
        <w:rPr>
          <w:rFonts w:asciiTheme="minorHAnsi" w:eastAsia="Arial" w:hAnsiTheme="minorHAnsi" w:cstheme="minorHAnsi"/>
          <w:sz w:val="22"/>
          <w:szCs w:val="22"/>
        </w:rPr>
        <w:t>.</w:t>
      </w:r>
    </w:p>
    <w:p w14:paraId="6DF95698" w14:textId="77777777" w:rsidR="00782935" w:rsidRPr="00617A3C" w:rsidRDefault="00782935" w:rsidP="00617A3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17BE894" w14:textId="77777777" w:rsidR="00782935" w:rsidRPr="00617A3C" w:rsidRDefault="00617A3C" w:rsidP="00617A3C">
      <w:pPr>
        <w:ind w:left="5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b/>
          <w:spacing w:val="-3"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b/>
          <w:spacing w:val="-2"/>
          <w:sz w:val="22"/>
          <w:szCs w:val="22"/>
        </w:rPr>
        <w:t>on</w:t>
      </w:r>
      <w:r w:rsidRPr="00617A3C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b/>
          <w:spacing w:val="-2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b/>
          <w:spacing w:val="-3"/>
          <w:sz w:val="22"/>
          <w:szCs w:val="22"/>
        </w:rPr>
        <w:t>ili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b/>
          <w:spacing w:val="-2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b/>
          <w:spacing w:val="-3"/>
          <w:sz w:val="22"/>
          <w:szCs w:val="22"/>
        </w:rPr>
        <w:t>il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b/>
          <w:spacing w:val="-2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599623D8" w14:textId="77777777" w:rsidR="00782935" w:rsidRPr="00617A3C" w:rsidRDefault="00617A3C" w:rsidP="00617A3C">
      <w:pPr>
        <w:spacing w:before="2"/>
        <w:ind w:left="92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17A3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ee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al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ts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of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17A3C">
        <w:rPr>
          <w:rFonts w:asciiTheme="minorHAnsi" w:eastAsia="Arial" w:hAnsiTheme="minorHAnsi" w:cstheme="minorHAnsi"/>
          <w:sz w:val="22"/>
          <w:szCs w:val="22"/>
        </w:rPr>
        <w:t>IV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</w:p>
    <w:p w14:paraId="6FEA0A81" w14:textId="77777777" w:rsidR="00782935" w:rsidRPr="00617A3C" w:rsidRDefault="00617A3C" w:rsidP="00617A3C">
      <w:pPr>
        <w:tabs>
          <w:tab w:val="left" w:pos="1280"/>
        </w:tabs>
        <w:spacing w:before="20"/>
        <w:ind w:left="1280" w:right="77" w:hanging="3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17A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617A3C">
        <w:rPr>
          <w:rFonts w:asciiTheme="minorHAnsi" w:eastAsia="Arial" w:hAnsiTheme="minorHAnsi" w:cstheme="minorHAnsi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ge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ort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17A3C">
        <w:rPr>
          <w:rFonts w:asciiTheme="minorHAnsi" w:eastAsia="Arial" w:hAnsiTheme="minorHAnsi" w:cstheme="minorHAnsi"/>
          <w:sz w:val="22"/>
          <w:szCs w:val="22"/>
        </w:rPr>
        <w:t>ter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al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er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ors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et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to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ure the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on</w:t>
      </w:r>
      <w:r w:rsidRPr="00617A3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of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</w:p>
    <w:p w14:paraId="00A1EC6E" w14:textId="77777777" w:rsidR="00782935" w:rsidRPr="00617A3C" w:rsidRDefault="00617A3C" w:rsidP="00617A3C">
      <w:pPr>
        <w:tabs>
          <w:tab w:val="left" w:pos="1280"/>
        </w:tabs>
        <w:ind w:left="1280" w:right="118" w:hanging="3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17A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trat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as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7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on</w:t>
      </w:r>
      <w:r w:rsidRPr="00617A3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al 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.</w:t>
      </w:r>
      <w:r w:rsidRPr="00617A3C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co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tra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k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orders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pr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to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on to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al</w:t>
      </w:r>
    </w:p>
    <w:p w14:paraId="5EF7EB49" w14:textId="77777777" w:rsidR="00782935" w:rsidRPr="00617A3C" w:rsidRDefault="00617A3C" w:rsidP="00617A3C">
      <w:pPr>
        <w:tabs>
          <w:tab w:val="left" w:pos="1280"/>
        </w:tabs>
        <w:spacing w:before="3"/>
        <w:ind w:left="1280" w:right="460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17A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on</w:t>
      </w:r>
      <w:r w:rsidRPr="00617A3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on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th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al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area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Da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t,</w:t>
      </w:r>
      <w:r w:rsidRPr="00617A3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t,</w:t>
      </w:r>
      <w:r w:rsidRPr="00617A3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t, CMC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.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am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orporate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680A399E" w14:textId="77777777" w:rsidR="00782935" w:rsidRPr="00617A3C" w:rsidRDefault="00617A3C" w:rsidP="00617A3C">
      <w:pPr>
        <w:spacing w:before="2"/>
        <w:ind w:left="92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17A3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Con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to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t,</w:t>
      </w:r>
      <w:r w:rsidRPr="00617A3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al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pr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P’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</w:p>
    <w:p w14:paraId="6B514F7E" w14:textId="77777777" w:rsidR="00782935" w:rsidRPr="00617A3C" w:rsidRDefault="00617A3C" w:rsidP="00617A3C">
      <w:pPr>
        <w:ind w:left="1245" w:right="748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5"/>
          <w:w w:val="99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6"/>
          <w:w w:val="99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st</w:t>
      </w:r>
      <w:r w:rsidRPr="00617A3C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w w:val="99"/>
          <w:sz w:val="22"/>
          <w:szCs w:val="22"/>
        </w:rPr>
        <w:t>s</w:t>
      </w:r>
    </w:p>
    <w:p w14:paraId="29638099" w14:textId="77777777" w:rsidR="00782935" w:rsidRPr="00617A3C" w:rsidRDefault="00617A3C" w:rsidP="00617A3C">
      <w:pPr>
        <w:tabs>
          <w:tab w:val="left" w:pos="1280"/>
        </w:tabs>
        <w:spacing w:before="20"/>
        <w:ind w:left="1280" w:right="621" w:hanging="3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17A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617A3C">
        <w:rPr>
          <w:rFonts w:asciiTheme="minorHAnsi" w:eastAsia="Arial" w:hAnsiTheme="minorHAnsi" w:cstheme="minorHAnsi"/>
          <w:sz w:val="22"/>
          <w:szCs w:val="22"/>
        </w:rPr>
        <w:t>Re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g,</w:t>
      </w:r>
      <w:r w:rsidRPr="00617A3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pr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gram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ets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ore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ng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th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tra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ng</w:t>
      </w:r>
    </w:p>
    <w:p w14:paraId="69492FBE" w14:textId="77777777" w:rsidR="00782935" w:rsidRPr="00617A3C" w:rsidRDefault="00617A3C" w:rsidP="00617A3C">
      <w:pPr>
        <w:tabs>
          <w:tab w:val="left" w:pos="1280"/>
        </w:tabs>
        <w:spacing w:before="17"/>
        <w:ind w:left="1280" w:right="213" w:hanging="3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17A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art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 pro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ol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617A3C">
        <w:rPr>
          <w:rFonts w:asciiTheme="minorHAnsi" w:eastAsia="Arial" w:hAnsiTheme="minorHAnsi" w:cstheme="minorHAnsi"/>
          <w:sz w:val="22"/>
          <w:szCs w:val="22"/>
        </w:rPr>
        <w:t>gn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tri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ures 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pr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pri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am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of 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al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ts</w:t>
      </w:r>
    </w:p>
    <w:p w14:paraId="37B974C6" w14:textId="77777777" w:rsidR="00782935" w:rsidRPr="00617A3C" w:rsidRDefault="00617A3C" w:rsidP="00617A3C">
      <w:pPr>
        <w:tabs>
          <w:tab w:val="left" w:pos="1280"/>
        </w:tabs>
        <w:spacing w:before="15"/>
        <w:ind w:left="1280" w:right="412" w:hanging="3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17A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al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g,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ng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he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trat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to 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ure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nt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</w:p>
    <w:p w14:paraId="60C1A738" w14:textId="77777777" w:rsidR="00782935" w:rsidRPr="00617A3C" w:rsidRDefault="00617A3C" w:rsidP="00617A3C">
      <w:pPr>
        <w:tabs>
          <w:tab w:val="left" w:pos="1280"/>
        </w:tabs>
        <w:spacing w:before="12"/>
        <w:ind w:left="1280" w:right="214" w:hanging="3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17A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ures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on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as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ed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al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tr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617A3C">
        <w:rPr>
          <w:rFonts w:asciiTheme="minorHAnsi" w:eastAsia="Arial" w:hAnsiTheme="minorHAnsi" w:cstheme="minorHAnsi"/>
          <w:sz w:val="22"/>
          <w:szCs w:val="22"/>
        </w:rPr>
        <w:t>ord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th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tr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are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ored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617A3C">
        <w:rPr>
          <w:rFonts w:asciiTheme="minorHAnsi" w:eastAsia="Arial" w:hAnsiTheme="minorHAnsi" w:cstheme="minorHAnsi"/>
          <w:sz w:val="22"/>
          <w:szCs w:val="22"/>
        </w:rPr>
        <w:t>ordance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to proto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q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ts</w:t>
      </w:r>
    </w:p>
    <w:p w14:paraId="003900A4" w14:textId="77777777" w:rsidR="00782935" w:rsidRPr="00617A3C" w:rsidRDefault="00617A3C" w:rsidP="00617A3C">
      <w:pPr>
        <w:ind w:left="92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617A3C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Con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617A3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f re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re</w:t>
      </w:r>
      <w:r w:rsidRPr="00617A3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617A3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  <w:r w:rsidRPr="00617A3C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617A3C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A’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IND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’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25DA3945" w14:textId="77777777" w:rsidR="00782935" w:rsidRPr="00617A3C" w:rsidRDefault="00617A3C" w:rsidP="00617A3C">
      <w:pPr>
        <w:ind w:left="920"/>
        <w:rPr>
          <w:rFonts w:asciiTheme="minorHAnsi" w:eastAsia="Arial" w:hAnsiTheme="minorHAnsi" w:cstheme="minorHAnsi"/>
          <w:sz w:val="22"/>
          <w:szCs w:val="22"/>
        </w:rPr>
        <w:sectPr w:rsidR="00782935" w:rsidRPr="00617A3C">
          <w:pgSz w:w="12240" w:h="15840"/>
          <w:pgMar w:top="1340" w:right="1440" w:bottom="280" w:left="880" w:header="720" w:footer="720" w:gutter="0"/>
          <w:cols w:space="720"/>
        </w:sect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17A3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al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tu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ort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erp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ata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erp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</w:p>
    <w:p w14:paraId="3FD3CD8E" w14:textId="77777777" w:rsidR="00782935" w:rsidRPr="00617A3C" w:rsidRDefault="00617A3C" w:rsidP="00617A3C">
      <w:pPr>
        <w:tabs>
          <w:tab w:val="left" w:pos="820"/>
        </w:tabs>
        <w:spacing w:before="77"/>
        <w:ind w:left="820" w:right="75" w:hanging="3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></w:t>
      </w:r>
      <w:r w:rsidRPr="00617A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617A3C">
        <w:rPr>
          <w:rFonts w:asciiTheme="minorHAnsi" w:eastAsia="Arial" w:hAnsiTheme="minorHAnsi" w:cstheme="minorHAnsi"/>
          <w:sz w:val="22"/>
          <w:szCs w:val="22"/>
        </w:rPr>
        <w:t>In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on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t,</w:t>
      </w:r>
      <w:r w:rsidRPr="00617A3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data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ne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ng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tu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y 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ta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</w:p>
    <w:p w14:paraId="3B819F5F" w14:textId="77777777" w:rsidR="00782935" w:rsidRPr="00617A3C" w:rsidRDefault="00617A3C" w:rsidP="00617A3C">
      <w:pPr>
        <w:tabs>
          <w:tab w:val="left" w:pos="820"/>
        </w:tabs>
        <w:spacing w:before="15"/>
        <w:ind w:left="820" w:right="189" w:hanging="3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17A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617A3C">
        <w:rPr>
          <w:rFonts w:asciiTheme="minorHAnsi" w:eastAsia="Arial" w:hAnsiTheme="minorHAnsi" w:cstheme="minorHAnsi"/>
          <w:sz w:val="22"/>
          <w:szCs w:val="22"/>
        </w:rPr>
        <w:t>In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on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al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ug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IP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8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or 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stu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76CBD0BB" w14:textId="77777777" w:rsidR="00782935" w:rsidRPr="00617A3C" w:rsidRDefault="00617A3C" w:rsidP="00617A3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617A3C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re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as a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ss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</w:p>
    <w:p w14:paraId="0413923E" w14:textId="77777777" w:rsidR="00782935" w:rsidRPr="00617A3C" w:rsidRDefault="00782935" w:rsidP="00617A3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DDE152F" w14:textId="77777777" w:rsidR="00782935" w:rsidRPr="00617A3C" w:rsidRDefault="00617A3C" w:rsidP="00617A3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Q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ual</w:t>
      </w:r>
      <w:r w:rsidRPr="00617A3C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617A3C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s:</w:t>
      </w:r>
    </w:p>
    <w:p w14:paraId="4BDFA2E9" w14:textId="77777777" w:rsidR="00782935" w:rsidRPr="00617A3C" w:rsidRDefault="00617A3C" w:rsidP="00617A3C">
      <w:pPr>
        <w:tabs>
          <w:tab w:val="left" w:pos="820"/>
        </w:tabs>
        <w:spacing w:before="22"/>
        <w:ind w:left="820" w:right="941" w:hanging="3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17A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BA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/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of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15 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ars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al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</w:p>
    <w:p w14:paraId="5D79A1C7" w14:textId="77777777" w:rsidR="00782935" w:rsidRPr="00617A3C" w:rsidRDefault="00617A3C" w:rsidP="00617A3C">
      <w:pPr>
        <w:tabs>
          <w:tab w:val="left" w:pos="820"/>
        </w:tabs>
        <w:spacing w:before="16"/>
        <w:ind w:left="820" w:right="203" w:hanging="3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17A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617A3C">
        <w:rPr>
          <w:rFonts w:asciiTheme="minorHAnsi" w:eastAsia="Arial" w:hAnsiTheme="minorHAnsi" w:cstheme="minorHAnsi"/>
          <w:sz w:val="22"/>
          <w:szCs w:val="22"/>
        </w:rPr>
        <w:t>In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pth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17A3C">
        <w:rPr>
          <w:rFonts w:asciiTheme="minorHAnsi" w:eastAsia="Arial" w:hAnsiTheme="minorHAnsi" w:cstheme="minorHAnsi"/>
          <w:sz w:val="22"/>
          <w:szCs w:val="22"/>
        </w:rPr>
        <w:t>ta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f 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as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ts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erat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t,</w:t>
      </w:r>
      <w:r w:rsidRPr="00617A3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th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 tra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k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ord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of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progra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to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et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on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t.</w:t>
      </w:r>
    </w:p>
    <w:p w14:paraId="1E404708" w14:textId="77777777" w:rsidR="00782935" w:rsidRPr="00617A3C" w:rsidRDefault="00617A3C" w:rsidP="00617A3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617A3C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xc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re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ut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617A3C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22F1BB6D" w14:textId="77777777" w:rsidR="00782935" w:rsidRPr="00617A3C" w:rsidRDefault="00617A3C" w:rsidP="00617A3C">
      <w:pPr>
        <w:tabs>
          <w:tab w:val="left" w:pos="820"/>
        </w:tabs>
        <w:spacing w:before="20"/>
        <w:ind w:left="820" w:right="114" w:hanging="3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17A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orga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al</w:t>
      </w:r>
      <w:r w:rsidRPr="00617A3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trat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to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and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ot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.</w:t>
      </w:r>
    </w:p>
    <w:p w14:paraId="2EAFFCF2" w14:textId="77777777" w:rsidR="00782935" w:rsidRPr="00617A3C" w:rsidRDefault="00617A3C" w:rsidP="00617A3C">
      <w:pPr>
        <w:tabs>
          <w:tab w:val="left" w:pos="820"/>
        </w:tabs>
        <w:spacing w:before="17"/>
        <w:ind w:left="820" w:right="358" w:hanging="3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17A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utsta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ng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th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to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er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th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he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to 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te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17A3C">
        <w:rPr>
          <w:rFonts w:asciiTheme="minorHAnsi" w:eastAsia="Arial" w:hAnsiTheme="minorHAnsi" w:cstheme="minorHAnsi"/>
          <w:sz w:val="22"/>
          <w:szCs w:val="22"/>
        </w:rPr>
        <w:t>tre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ers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on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17A3C">
        <w:rPr>
          <w:rFonts w:asciiTheme="minorHAnsi" w:eastAsia="Arial" w:hAnsiTheme="minorHAnsi" w:cstheme="minorHAnsi"/>
          <w:sz w:val="22"/>
          <w:szCs w:val="22"/>
        </w:rPr>
        <w:t>ers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exter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5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z w:val="22"/>
          <w:szCs w:val="22"/>
        </w:rPr>
        <w:t>.</w:t>
      </w:r>
    </w:p>
    <w:p w14:paraId="30879A2B" w14:textId="77777777" w:rsidR="00782935" w:rsidRPr="00617A3C" w:rsidRDefault="00617A3C" w:rsidP="00617A3C">
      <w:pPr>
        <w:tabs>
          <w:tab w:val="left" w:pos="820"/>
        </w:tabs>
        <w:spacing w:before="15"/>
        <w:ind w:left="820" w:right="556" w:hanging="3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17A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617A3C">
        <w:rPr>
          <w:rFonts w:asciiTheme="minorHAnsi" w:eastAsia="Arial" w:hAnsiTheme="minorHAnsi" w:cstheme="minorHAnsi"/>
          <w:sz w:val="22"/>
          <w:szCs w:val="22"/>
        </w:rPr>
        <w:t>De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trat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17A3C">
        <w:rPr>
          <w:rFonts w:asciiTheme="minorHAnsi" w:eastAsia="Arial" w:hAnsiTheme="minorHAnsi" w:cstheme="minorHAnsi"/>
          <w:sz w:val="22"/>
          <w:szCs w:val="22"/>
        </w:rPr>
        <w:t>ta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tra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z w:val="22"/>
          <w:szCs w:val="22"/>
        </w:rPr>
        <w:t>;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corpora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trat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617A3C">
        <w:rPr>
          <w:rFonts w:asciiTheme="minorHAnsi" w:eastAsia="Arial" w:hAnsiTheme="minorHAnsi" w:cstheme="minorHAnsi"/>
          <w:sz w:val="22"/>
          <w:szCs w:val="22"/>
        </w:rPr>
        <w:t>on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hrou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words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.</w:t>
      </w:r>
    </w:p>
    <w:p w14:paraId="5D323DAF" w14:textId="77777777" w:rsidR="00782935" w:rsidRPr="00617A3C" w:rsidRDefault="00617A3C" w:rsidP="00617A3C">
      <w:pPr>
        <w:tabs>
          <w:tab w:val="left" w:pos="820"/>
        </w:tabs>
        <w:spacing w:before="12"/>
        <w:ind w:left="820" w:right="391" w:hanging="3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17A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617A3C">
        <w:rPr>
          <w:rFonts w:asciiTheme="minorHAnsi" w:eastAsia="Arial" w:hAnsiTheme="minorHAnsi" w:cstheme="minorHAnsi"/>
          <w:sz w:val="22"/>
          <w:szCs w:val="22"/>
        </w:rPr>
        <w:t>Has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tra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k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ord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of 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ng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er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tro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617A3C">
        <w:rPr>
          <w:rFonts w:asciiTheme="minorHAnsi" w:eastAsia="Arial" w:hAnsiTheme="minorHAnsi" w:cstheme="minorHAnsi"/>
          <w:sz w:val="22"/>
          <w:szCs w:val="22"/>
        </w:rPr>
        <w:t>ng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17A3C">
        <w:rPr>
          <w:rFonts w:asciiTheme="minorHAnsi" w:eastAsia="Arial" w:hAnsiTheme="minorHAnsi" w:cstheme="minorHAnsi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as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 orga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/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t.</w:t>
      </w:r>
    </w:p>
    <w:p w14:paraId="6B754926" w14:textId="77777777" w:rsidR="00782935" w:rsidRPr="00617A3C" w:rsidRDefault="00617A3C" w:rsidP="00617A3C">
      <w:pPr>
        <w:tabs>
          <w:tab w:val="left" w:pos="820"/>
        </w:tabs>
        <w:spacing w:before="16"/>
        <w:ind w:left="820" w:right="328" w:hanging="3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17A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17A3C">
        <w:rPr>
          <w:rFonts w:asciiTheme="minorHAnsi" w:eastAsia="Arial" w:hAnsiTheme="minorHAnsi" w:cstheme="minorHAnsi"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gh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eran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a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z w:val="22"/>
          <w:szCs w:val="22"/>
        </w:rPr>
        <w:t>;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ta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9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.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 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e.</w:t>
      </w:r>
    </w:p>
    <w:p w14:paraId="0D842A33" w14:textId="77777777" w:rsidR="00782935" w:rsidRPr="00617A3C" w:rsidRDefault="00617A3C" w:rsidP="00617A3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617A3C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er,</w:t>
      </w:r>
      <w:r w:rsidRPr="00617A3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617A3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xc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ll</w:t>
      </w:r>
      <w:r w:rsidRPr="00617A3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617A3C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em</w:t>
      </w:r>
      <w:r w:rsidRPr="00617A3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lvi</w:t>
      </w:r>
      <w:r w:rsidRPr="00617A3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pro</w:t>
      </w:r>
      <w:r w:rsidRPr="00617A3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-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22538F84" w14:textId="77777777" w:rsidR="00782935" w:rsidRPr="00617A3C" w:rsidRDefault="00617A3C" w:rsidP="00617A3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17A3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th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th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Co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tt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ert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GCP</w:t>
      </w:r>
    </w:p>
    <w:p w14:paraId="7AB57C23" w14:textId="77777777" w:rsidR="00782935" w:rsidRPr="00617A3C" w:rsidRDefault="00617A3C" w:rsidP="00617A3C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of 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to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ng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and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.</w:t>
      </w:r>
    </w:p>
    <w:p w14:paraId="1F684BF8" w14:textId="77777777" w:rsidR="00782935" w:rsidRPr="00617A3C" w:rsidRDefault="00617A3C" w:rsidP="00617A3C">
      <w:pPr>
        <w:tabs>
          <w:tab w:val="left" w:pos="820"/>
        </w:tabs>
        <w:spacing w:before="20"/>
        <w:ind w:left="820" w:right="772" w:hanging="36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17A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orph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ug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ng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 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ed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h 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tro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pre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er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.</w:t>
      </w:r>
    </w:p>
    <w:p w14:paraId="7F37294E" w14:textId="77777777" w:rsidR="00782935" w:rsidRPr="00617A3C" w:rsidRDefault="00782935" w:rsidP="00617A3C">
      <w:pPr>
        <w:rPr>
          <w:rFonts w:asciiTheme="minorHAnsi" w:hAnsiTheme="minorHAnsi" w:cstheme="minorHAnsi"/>
          <w:sz w:val="22"/>
          <w:szCs w:val="22"/>
        </w:rPr>
      </w:pPr>
    </w:p>
    <w:p w14:paraId="023888BB" w14:textId="77777777" w:rsidR="00782935" w:rsidRPr="00617A3C" w:rsidRDefault="00782935" w:rsidP="00617A3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DE216EB" w14:textId="77777777" w:rsidR="00782935" w:rsidRPr="00617A3C" w:rsidRDefault="00617A3C" w:rsidP="00617A3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ma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5961CEC" w14:textId="77777777" w:rsidR="00782935" w:rsidRPr="00617A3C" w:rsidRDefault="00617A3C" w:rsidP="00617A3C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sz w:val="22"/>
          <w:szCs w:val="22"/>
        </w:rPr>
        <w:t>3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617A3C">
        <w:rPr>
          <w:rFonts w:asciiTheme="minorHAnsi" w:eastAsia="Arial" w:hAnsiTheme="minorHAnsi" w:cstheme="minorHAnsi"/>
          <w:sz w:val="22"/>
          <w:szCs w:val="22"/>
        </w:rPr>
        <w:t>05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on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</w:p>
    <w:p w14:paraId="1AE07BA1" w14:textId="77777777" w:rsidR="00782935" w:rsidRPr="00617A3C" w:rsidRDefault="00617A3C" w:rsidP="00617A3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wn,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1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17A3C">
        <w:rPr>
          <w:rFonts w:asciiTheme="minorHAnsi" w:eastAsia="Arial" w:hAnsiTheme="minorHAnsi" w:cstheme="minorHAnsi"/>
          <w:sz w:val="22"/>
          <w:szCs w:val="22"/>
        </w:rPr>
        <w:t>02</w:t>
      </w:r>
    </w:p>
    <w:p w14:paraId="30F38690" w14:textId="77777777" w:rsidR="00782935" w:rsidRPr="00617A3C" w:rsidRDefault="00617A3C" w:rsidP="00617A3C">
      <w:pPr>
        <w:ind w:left="100" w:right="6515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617A3C">
        <w:rPr>
          <w:rFonts w:asciiTheme="minorHAnsi" w:eastAsia="Arial" w:hAnsiTheme="minorHAnsi" w:cstheme="minorHAnsi"/>
          <w:sz w:val="22"/>
          <w:szCs w:val="22"/>
        </w:rPr>
        <w:t>: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hyperlink r:id="rId5">
        <w:r w:rsidRPr="00617A3C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617A3C">
          <w:rPr>
            <w:rFonts w:asciiTheme="minorHAnsi" w:eastAsia="Arial" w:hAnsiTheme="minorHAnsi" w:cstheme="minorHAnsi"/>
            <w:sz w:val="22"/>
            <w:szCs w:val="22"/>
          </w:rPr>
          <w:t>areer</w:t>
        </w:r>
        <w:r w:rsidRPr="00617A3C">
          <w:rPr>
            <w:rFonts w:asciiTheme="minorHAnsi" w:eastAsia="Arial" w:hAnsiTheme="minorHAnsi" w:cstheme="minorHAnsi"/>
            <w:spacing w:val="1"/>
            <w:sz w:val="22"/>
            <w:szCs w:val="22"/>
          </w:rPr>
          <w:t>s</w:t>
        </w:r>
        <w:r w:rsidRPr="00617A3C">
          <w:rPr>
            <w:rFonts w:asciiTheme="minorHAnsi" w:eastAsia="Arial" w:hAnsiTheme="minorHAnsi" w:cstheme="minorHAnsi"/>
            <w:sz w:val="22"/>
            <w:szCs w:val="22"/>
          </w:rPr>
          <w:t>@</w:t>
        </w:r>
        <w:r w:rsidRPr="00617A3C">
          <w:rPr>
            <w:rFonts w:asciiTheme="minorHAnsi" w:eastAsia="Arial" w:hAnsiTheme="minorHAnsi" w:cstheme="minorHAnsi"/>
            <w:spacing w:val="-1"/>
            <w:sz w:val="22"/>
            <w:szCs w:val="22"/>
          </w:rPr>
          <w:t>a</w:t>
        </w:r>
        <w:r w:rsidRPr="00617A3C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617A3C">
          <w:rPr>
            <w:rFonts w:asciiTheme="minorHAnsi" w:eastAsia="Arial" w:hAnsiTheme="minorHAnsi" w:cstheme="minorHAnsi"/>
            <w:spacing w:val="2"/>
            <w:sz w:val="22"/>
            <w:szCs w:val="22"/>
          </w:rPr>
          <w:t>b</w:t>
        </w:r>
        <w:r w:rsidRPr="00617A3C">
          <w:rPr>
            <w:rFonts w:asciiTheme="minorHAnsi" w:eastAsia="Arial" w:hAnsiTheme="minorHAnsi" w:cstheme="minorHAnsi"/>
            <w:sz w:val="22"/>
            <w:szCs w:val="22"/>
          </w:rPr>
          <w:t>ut</w:t>
        </w:r>
        <w:r w:rsidRPr="00617A3C">
          <w:rPr>
            <w:rFonts w:asciiTheme="minorHAnsi" w:eastAsia="Arial" w:hAnsiTheme="minorHAnsi" w:cstheme="minorHAnsi"/>
            <w:spacing w:val="-1"/>
            <w:sz w:val="22"/>
            <w:szCs w:val="22"/>
          </w:rPr>
          <w:t>u</w:t>
        </w:r>
        <w:r w:rsidRPr="00617A3C">
          <w:rPr>
            <w:rFonts w:asciiTheme="minorHAnsi" w:eastAsia="Arial" w:hAnsiTheme="minorHAnsi" w:cstheme="minorHAnsi"/>
            <w:spacing w:val="1"/>
            <w:sz w:val="22"/>
            <w:szCs w:val="22"/>
          </w:rPr>
          <w:t>s</w:t>
        </w:r>
        <w:r w:rsidRPr="00617A3C">
          <w:rPr>
            <w:rFonts w:asciiTheme="minorHAnsi" w:eastAsia="Arial" w:hAnsiTheme="minorHAnsi" w:cstheme="minorHAnsi"/>
            <w:spacing w:val="2"/>
            <w:sz w:val="22"/>
            <w:szCs w:val="22"/>
          </w:rPr>
          <w:t>b</w:t>
        </w:r>
        <w:r w:rsidRPr="00617A3C">
          <w:rPr>
            <w:rFonts w:asciiTheme="minorHAnsi" w:eastAsia="Arial" w:hAnsiTheme="minorHAnsi" w:cstheme="minorHAnsi"/>
            <w:spacing w:val="1"/>
            <w:sz w:val="22"/>
            <w:szCs w:val="22"/>
          </w:rPr>
          <w:t>i</w:t>
        </w:r>
        <w:r w:rsidRPr="00617A3C">
          <w:rPr>
            <w:rFonts w:asciiTheme="minorHAnsi" w:eastAsia="Arial" w:hAnsiTheme="minorHAnsi" w:cstheme="minorHAnsi"/>
            <w:sz w:val="22"/>
            <w:szCs w:val="22"/>
          </w:rPr>
          <w:t>o.com</w:t>
        </w:r>
      </w:hyperlink>
      <w:r w:rsidRPr="00617A3C">
        <w:rPr>
          <w:rFonts w:asciiTheme="minorHAnsi" w:eastAsia="Arial" w:hAnsiTheme="minorHAnsi" w:cstheme="minorHAnsi"/>
          <w:sz w:val="22"/>
          <w:szCs w:val="22"/>
        </w:rPr>
        <w:t xml:space="preserve"> web: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arbut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.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om</w:t>
      </w:r>
    </w:p>
    <w:p w14:paraId="097E0933" w14:textId="77777777" w:rsidR="00782935" w:rsidRPr="00617A3C" w:rsidRDefault="00782935" w:rsidP="00617A3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333968F" w14:textId="77777777" w:rsidR="00782935" w:rsidRPr="00617A3C" w:rsidRDefault="00617A3C" w:rsidP="00617A3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 xml:space="preserve">to </w:t>
      </w:r>
      <w:r w:rsidRPr="00617A3C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pp</w:t>
      </w:r>
      <w:r w:rsidRPr="00617A3C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2D23CC29" w14:textId="77777777" w:rsidR="00782935" w:rsidRPr="00617A3C" w:rsidRDefault="00617A3C" w:rsidP="00617A3C">
      <w:pPr>
        <w:ind w:left="100" w:right="133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z w:val="22"/>
          <w:szCs w:val="22"/>
        </w:rPr>
        <w:t>ou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to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er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er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DF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at,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to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hyperlink r:id="rId6">
        <w:r w:rsidRPr="00617A3C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617A3C">
          <w:rPr>
            <w:rFonts w:asciiTheme="minorHAnsi" w:eastAsia="Arial" w:hAnsiTheme="minorHAnsi" w:cstheme="minorHAnsi"/>
            <w:w w:val="99"/>
            <w:sz w:val="22"/>
            <w:szCs w:val="22"/>
          </w:rPr>
          <w:t>areer</w:t>
        </w:r>
        <w:r w:rsidRPr="00617A3C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s</w:t>
        </w:r>
        <w:r w:rsidRPr="00617A3C">
          <w:rPr>
            <w:rFonts w:asciiTheme="minorHAnsi" w:eastAsia="Arial" w:hAnsiTheme="minorHAnsi" w:cstheme="minorHAnsi"/>
            <w:w w:val="99"/>
            <w:sz w:val="22"/>
            <w:szCs w:val="22"/>
          </w:rPr>
          <w:t>@</w:t>
        </w:r>
        <w:r w:rsidRPr="00617A3C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a</w:t>
        </w:r>
        <w:r w:rsidRPr="00617A3C">
          <w:rPr>
            <w:rFonts w:asciiTheme="minorHAnsi" w:eastAsia="Arial" w:hAnsiTheme="minorHAnsi" w:cstheme="minorHAnsi"/>
            <w:spacing w:val="3"/>
            <w:w w:val="99"/>
            <w:sz w:val="22"/>
            <w:szCs w:val="22"/>
          </w:rPr>
          <w:t>r</w:t>
        </w:r>
        <w:r w:rsidRPr="00617A3C">
          <w:rPr>
            <w:rFonts w:asciiTheme="minorHAnsi" w:eastAsia="Arial" w:hAnsiTheme="minorHAnsi" w:cstheme="minorHAnsi"/>
            <w:w w:val="99"/>
            <w:sz w:val="22"/>
            <w:szCs w:val="22"/>
          </w:rPr>
          <w:t>b</w:t>
        </w:r>
        <w:r w:rsidRPr="00617A3C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u</w:t>
        </w:r>
        <w:r w:rsidRPr="00617A3C">
          <w:rPr>
            <w:rFonts w:asciiTheme="minorHAnsi" w:eastAsia="Arial" w:hAnsiTheme="minorHAnsi" w:cstheme="minorHAnsi"/>
            <w:w w:val="99"/>
            <w:sz w:val="22"/>
            <w:szCs w:val="22"/>
          </w:rPr>
          <w:t>tus</w:t>
        </w:r>
        <w:r w:rsidRPr="00617A3C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b</w:t>
        </w:r>
        <w:r w:rsidRPr="00617A3C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i</w:t>
        </w:r>
        <w:r w:rsidRPr="00617A3C">
          <w:rPr>
            <w:rFonts w:asciiTheme="minorHAnsi" w:eastAsia="Arial" w:hAnsiTheme="minorHAnsi" w:cstheme="minorHAnsi"/>
            <w:w w:val="99"/>
            <w:sz w:val="22"/>
            <w:szCs w:val="22"/>
          </w:rPr>
          <w:t>o.co</w:t>
        </w:r>
      </w:hyperlink>
      <w:r w:rsidRPr="00617A3C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w w:val="99"/>
          <w:sz w:val="22"/>
          <w:szCs w:val="22"/>
        </w:rPr>
        <w:t>.</w:t>
      </w:r>
      <w:r w:rsidRPr="00617A3C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e 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ure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on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DF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t)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g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617A3C">
        <w:rPr>
          <w:rFonts w:asciiTheme="minorHAnsi" w:eastAsia="Arial" w:hAnsiTheme="minorHAnsi" w:cstheme="minorHAnsi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urna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am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e:</w:t>
      </w:r>
      <w:r w:rsidRPr="00617A3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b/>
          <w:w w:val="99"/>
          <w:sz w:val="22"/>
          <w:szCs w:val="22"/>
        </w:rPr>
        <w:t>ithJ</w:t>
      </w:r>
      <w:r w:rsidRPr="00617A3C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b/>
          <w:w w:val="99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-</w:t>
      </w:r>
      <w:r w:rsidRPr="00617A3C">
        <w:rPr>
          <w:rFonts w:asciiTheme="minorHAnsi" w:eastAsia="Arial" w:hAnsiTheme="minorHAnsi" w:cstheme="minorHAnsi"/>
          <w:b/>
          <w:w w:val="99"/>
          <w:sz w:val="22"/>
          <w:szCs w:val="22"/>
        </w:rPr>
        <w:t>co</w:t>
      </w:r>
      <w:r w:rsidRPr="00617A3C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-</w:t>
      </w:r>
      <w:r w:rsidRPr="00617A3C">
        <w:rPr>
          <w:rFonts w:asciiTheme="minorHAnsi" w:eastAsia="Arial" w:hAnsiTheme="minorHAnsi" w:cstheme="minorHAnsi"/>
          <w:b/>
          <w:w w:val="99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b/>
          <w:w w:val="99"/>
          <w:sz w:val="22"/>
          <w:szCs w:val="22"/>
        </w:rPr>
        <w:t>.p</w:t>
      </w:r>
      <w:r w:rsidRPr="00617A3C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df</w:t>
      </w:r>
      <w:r w:rsidRPr="00617A3C">
        <w:rPr>
          <w:rFonts w:asciiTheme="minorHAnsi" w:eastAsia="Arial" w:hAnsiTheme="minorHAnsi" w:cstheme="minorHAnsi"/>
          <w:w w:val="99"/>
          <w:sz w:val="22"/>
          <w:szCs w:val="22"/>
        </w:rPr>
        <w:t>)</w:t>
      </w:r>
      <w:r w:rsidRPr="00617A3C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re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eren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he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f 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“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Di</w:t>
      </w:r>
      <w:r w:rsidRPr="00617A3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ct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Clinic</w:t>
      </w:r>
      <w:r w:rsidRPr="00617A3C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Ope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ns</w:t>
      </w:r>
      <w:r w:rsidRPr="00617A3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b/>
          <w:spacing w:val="2"/>
          <w:sz w:val="22"/>
          <w:szCs w:val="22"/>
        </w:rPr>
        <w:t>#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16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617A3C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9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”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515BFD10" w14:textId="77777777" w:rsidR="00782935" w:rsidRPr="00617A3C" w:rsidRDefault="00782935" w:rsidP="00617A3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108232E" w14:textId="77777777" w:rsidR="00782935" w:rsidRPr="00617A3C" w:rsidRDefault="00617A3C" w:rsidP="00617A3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out</w:t>
      </w:r>
      <w:r w:rsidRPr="00617A3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y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617A3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ppli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617A3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b/>
          <w:sz w:val="22"/>
          <w:szCs w:val="22"/>
        </w:rPr>
        <w:t>n:</w:t>
      </w:r>
    </w:p>
    <w:p w14:paraId="403A89C8" w14:textId="77777777" w:rsidR="00782935" w:rsidRPr="00617A3C" w:rsidRDefault="00617A3C" w:rsidP="00617A3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tus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ue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nd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ge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ns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m a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q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ed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.</w:t>
      </w:r>
    </w:p>
    <w:p w14:paraId="20C490FB" w14:textId="77777777" w:rsidR="00782935" w:rsidRPr="00617A3C" w:rsidRDefault="00782935" w:rsidP="00617A3C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FFAA010" w14:textId="77777777" w:rsidR="00782935" w:rsidRPr="00617A3C" w:rsidRDefault="00617A3C" w:rsidP="00617A3C">
      <w:pPr>
        <w:ind w:left="100" w:right="143"/>
        <w:rPr>
          <w:rFonts w:asciiTheme="minorHAnsi" w:eastAsia="Arial" w:hAnsiTheme="minorHAnsi" w:cstheme="minorHAnsi"/>
          <w:sz w:val="22"/>
          <w:szCs w:val="22"/>
        </w:rPr>
      </w:pPr>
      <w:r w:rsidRPr="00617A3C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great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pre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ur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617A3C">
        <w:rPr>
          <w:rFonts w:asciiTheme="minorHAnsi" w:eastAsia="Arial" w:hAnsiTheme="minorHAnsi" w:cstheme="minorHAnsi"/>
          <w:sz w:val="22"/>
          <w:szCs w:val="22"/>
        </w:rPr>
        <w:t>nt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 b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ng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z w:val="22"/>
          <w:szCs w:val="22"/>
        </w:rPr>
        <w:t>art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ur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tea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;</w:t>
      </w:r>
      <w:r w:rsidRPr="00617A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17A3C">
        <w:rPr>
          <w:rFonts w:asciiTheme="minorHAnsi" w:eastAsia="Arial" w:hAnsiTheme="minorHAnsi" w:cstheme="minorHAnsi"/>
          <w:sz w:val="22"/>
          <w:szCs w:val="22"/>
        </w:rPr>
        <w:t>er,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of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vo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es</w:t>
      </w:r>
      <w:r w:rsidRPr="00617A3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d,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we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nt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y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be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p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n.</w:t>
      </w:r>
      <w:r w:rsidRPr="00617A3C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w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ur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n 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z w:val="22"/>
          <w:szCs w:val="22"/>
        </w:rPr>
        <w:t>at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17A3C">
        <w:rPr>
          <w:rFonts w:asciiTheme="minorHAnsi" w:eastAsia="Arial" w:hAnsiTheme="minorHAnsi" w:cstheme="minorHAnsi"/>
          <w:sz w:val="22"/>
          <w:szCs w:val="22"/>
        </w:rPr>
        <w:t>or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one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z w:val="22"/>
          <w:szCs w:val="22"/>
        </w:rPr>
        <w:t>,</w:t>
      </w:r>
      <w:r w:rsidRPr="00617A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co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y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d</w:t>
      </w:r>
      <w:r w:rsidRPr="00617A3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17A3C">
        <w:rPr>
          <w:rFonts w:asciiTheme="minorHAnsi" w:eastAsia="Arial" w:hAnsiTheme="minorHAnsi" w:cstheme="minorHAnsi"/>
          <w:sz w:val="22"/>
          <w:szCs w:val="22"/>
        </w:rPr>
        <w:t>on</w:t>
      </w:r>
      <w:r w:rsidRPr="00617A3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z w:val="22"/>
          <w:szCs w:val="22"/>
        </w:rPr>
        <w:t>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t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atch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17A3C">
        <w:rPr>
          <w:rFonts w:asciiTheme="minorHAnsi" w:eastAsia="Arial" w:hAnsiTheme="minorHAnsi" w:cstheme="minorHAnsi"/>
          <w:sz w:val="22"/>
          <w:szCs w:val="22"/>
        </w:rPr>
        <w:t>r</w:t>
      </w:r>
      <w:r w:rsidRPr="00617A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17A3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617A3C">
        <w:rPr>
          <w:rFonts w:asciiTheme="minorHAnsi" w:eastAsia="Arial" w:hAnsiTheme="minorHAnsi" w:cstheme="minorHAnsi"/>
          <w:sz w:val="22"/>
          <w:szCs w:val="22"/>
        </w:rPr>
        <w:t>s b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17A3C">
        <w:rPr>
          <w:rFonts w:asciiTheme="minorHAnsi" w:eastAsia="Arial" w:hAnsiTheme="minorHAnsi" w:cstheme="minorHAnsi"/>
          <w:sz w:val="22"/>
          <w:szCs w:val="22"/>
        </w:rPr>
        <w:t>o</w:t>
      </w:r>
      <w:r w:rsidRPr="00617A3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17A3C">
        <w:rPr>
          <w:rFonts w:asciiTheme="minorHAnsi" w:eastAsia="Arial" w:hAnsiTheme="minorHAnsi" w:cstheme="minorHAnsi"/>
          <w:sz w:val="22"/>
          <w:szCs w:val="22"/>
        </w:rPr>
        <w:t>e</w:t>
      </w:r>
      <w:r w:rsidRPr="00617A3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av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617A3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17A3C">
        <w:rPr>
          <w:rFonts w:asciiTheme="minorHAnsi" w:eastAsia="Arial" w:hAnsiTheme="minorHAnsi" w:cstheme="minorHAnsi"/>
          <w:sz w:val="22"/>
          <w:szCs w:val="22"/>
        </w:rPr>
        <w:t>b</w:t>
      </w:r>
      <w:r w:rsidRPr="00617A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17A3C">
        <w:rPr>
          <w:rFonts w:asciiTheme="minorHAnsi" w:eastAsia="Arial" w:hAnsiTheme="minorHAnsi" w:cstheme="minorHAnsi"/>
          <w:sz w:val="22"/>
          <w:szCs w:val="22"/>
        </w:rPr>
        <w:t>e.</w:t>
      </w:r>
    </w:p>
    <w:sectPr w:rsidR="00782935" w:rsidRPr="00617A3C">
      <w:pgSz w:w="12240" w:h="15840"/>
      <w:pgMar w:top="1380" w:right="13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D74F9"/>
    <w:multiLevelType w:val="multilevel"/>
    <w:tmpl w:val="73FAAF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935"/>
    <w:rsid w:val="00617A3C"/>
    <w:rsid w:val="0078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EE547"/>
  <w15:docId w15:val="{A363C9E9-9E38-427D-B49A-15CFD08D4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areers@arbutusbio.com" TargetMode="External"/><Relationship Id="rId5" Type="http://schemas.openxmlformats.org/officeDocument/2006/relationships/hyperlink" Target="mailto:careers@arbutusbi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870</Words>
  <Characters>4961</Characters>
  <Application>Microsoft Office Word</Application>
  <DocSecurity>0</DocSecurity>
  <Lines>41</Lines>
  <Paragraphs>11</Paragraphs>
  <ScaleCrop>false</ScaleCrop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2021-06-22T06:17:00Z</dcterms:created>
  <dcterms:modified xsi:type="dcterms:W3CDTF">2021-06-22T06:22:00Z</dcterms:modified>
</cp:coreProperties>
</file>